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F4257" w14:textId="62B66A3F" w:rsidR="006453DB" w:rsidRDefault="006453DB" w:rsidP="00474780"/>
    <w:tbl>
      <w:tblPr>
        <w:tblpPr w:leftFromText="180" w:rightFromText="180" w:vertAnchor="text" w:tblpX="-281" w:tblpY="1"/>
        <w:tblOverlap w:val="never"/>
        <w:tblW w:w="153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"/>
        <w:gridCol w:w="2434"/>
        <w:gridCol w:w="6"/>
        <w:gridCol w:w="1970"/>
        <w:gridCol w:w="1391"/>
        <w:gridCol w:w="1403"/>
        <w:gridCol w:w="6"/>
        <w:gridCol w:w="2510"/>
        <w:gridCol w:w="1264"/>
        <w:gridCol w:w="6"/>
        <w:gridCol w:w="1331"/>
        <w:gridCol w:w="1003"/>
        <w:gridCol w:w="6"/>
        <w:gridCol w:w="1344"/>
        <w:gridCol w:w="6"/>
      </w:tblGrid>
      <w:tr w:rsidR="00AF1701" w:rsidRPr="006508D2" w14:paraId="6FE078D5" w14:textId="77777777" w:rsidTr="007B0F04">
        <w:trPr>
          <w:trHeight w:hRule="exact" w:val="577"/>
          <w:tblHeader/>
        </w:trPr>
        <w:tc>
          <w:tcPr>
            <w:tcW w:w="15395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F6ACA" w14:textId="1DBFB196" w:rsidR="00AF1701" w:rsidRPr="006508D2" w:rsidRDefault="00AF1701" w:rsidP="007B0F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lightGray"/>
                <w:lang w:bidi="fa-IR"/>
              </w:rPr>
            </w:pPr>
            <w:r w:rsidRPr="006508D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lightGray"/>
                <w:lang w:bidi="fa-IR"/>
              </w:rPr>
              <w:t xml:space="preserve">Inspection &amp; Test Plan </w:t>
            </w:r>
            <w:proofErr w:type="gramStart"/>
            <w:r w:rsidRPr="006508D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lightGray"/>
                <w:lang w:bidi="fa-IR"/>
              </w:rPr>
              <w:t>For</w:t>
            </w:r>
            <w:proofErr w:type="gramEnd"/>
            <w:r w:rsidRPr="006508D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lightGray"/>
                <w:lang w:bidi="fa-IR"/>
              </w:rPr>
              <w:t xml:space="preserve"> Temperature Gauge &amp; Thermowell</w:t>
            </w:r>
          </w:p>
        </w:tc>
      </w:tr>
      <w:tr w:rsidR="00FD70FA" w:rsidRPr="006508D2" w14:paraId="088AA015" w14:textId="77777777" w:rsidTr="007B0F04">
        <w:trPr>
          <w:trHeight w:hRule="exact" w:val="573"/>
        </w:trPr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0817E634" w14:textId="53D89B20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508D2">
              <w:rPr>
                <w:rFonts w:asciiTheme="majorBidi" w:hAnsiTheme="majorBidi" w:cstheme="majorBidi"/>
                <w:b/>
                <w:sz w:val="24"/>
                <w:szCs w:val="24"/>
              </w:rPr>
              <w:t>NO</w:t>
            </w:r>
          </w:p>
        </w:tc>
        <w:tc>
          <w:tcPr>
            <w:tcW w:w="2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17E7040D" w14:textId="37C40373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508D2">
              <w:rPr>
                <w:rFonts w:asciiTheme="majorBidi" w:hAnsiTheme="majorBidi" w:cstheme="majorBidi"/>
                <w:b/>
                <w:sz w:val="24"/>
                <w:szCs w:val="24"/>
              </w:rPr>
              <w:t>Activity</w:t>
            </w:r>
          </w:p>
        </w:tc>
        <w:tc>
          <w:tcPr>
            <w:tcW w:w="19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8BED0" w14:textId="28F71371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508D2">
              <w:rPr>
                <w:rFonts w:asciiTheme="majorBidi" w:hAnsiTheme="majorBidi" w:cstheme="majorBidi"/>
                <w:b/>
                <w:sz w:val="24"/>
                <w:szCs w:val="24"/>
              </w:rPr>
              <w:t>Characteristic be verified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93D3C4" w14:textId="29B1A28E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508D2">
              <w:rPr>
                <w:rFonts w:asciiTheme="majorBidi" w:hAnsiTheme="majorBidi" w:cstheme="majorBidi"/>
                <w:b/>
                <w:sz w:val="24"/>
                <w:szCs w:val="24"/>
              </w:rPr>
              <w:t>Reference Documents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D22ED" w14:textId="1EB5E686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508D2">
              <w:rPr>
                <w:rFonts w:asciiTheme="majorBidi" w:hAnsiTheme="majorBidi" w:cstheme="majorBidi"/>
                <w:b/>
                <w:sz w:val="24"/>
                <w:szCs w:val="24"/>
              </w:rPr>
              <w:t>Acceptance criteria</w:t>
            </w:r>
          </w:p>
        </w:tc>
        <w:tc>
          <w:tcPr>
            <w:tcW w:w="25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44F1D78E" w14:textId="43595A5A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508D2">
              <w:rPr>
                <w:rFonts w:asciiTheme="majorBidi" w:hAnsiTheme="majorBidi" w:cstheme="majorBidi"/>
                <w:b/>
                <w:sz w:val="24"/>
                <w:szCs w:val="24"/>
              </w:rPr>
              <w:t>Verifying document</w:t>
            </w:r>
          </w:p>
        </w:tc>
        <w:tc>
          <w:tcPr>
            <w:tcW w:w="12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0CE74D5D" w14:textId="55EC06F6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b/>
                <w:sz w:val="22"/>
                <w:szCs w:val="22"/>
              </w:rPr>
              <w:t>Vendor</w:t>
            </w:r>
          </w:p>
        </w:tc>
        <w:tc>
          <w:tcPr>
            <w:tcW w:w="1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208F960B" w14:textId="5AD3E428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b/>
                <w:sz w:val="22"/>
                <w:szCs w:val="22"/>
              </w:rPr>
              <w:t>Third part</w:t>
            </w:r>
          </w:p>
        </w:tc>
        <w:tc>
          <w:tcPr>
            <w:tcW w:w="1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3F7BF2BF" w14:textId="0DE4B5BD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b/>
                <w:sz w:val="22"/>
                <w:szCs w:val="22"/>
              </w:rPr>
              <w:t>contractor</w:t>
            </w:r>
          </w:p>
        </w:tc>
        <w:tc>
          <w:tcPr>
            <w:tcW w:w="1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1C5F8F" w14:textId="427BA639" w:rsidR="007207C5" w:rsidRPr="006508D2" w:rsidRDefault="007207C5" w:rsidP="007B0F04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b/>
                <w:sz w:val="22"/>
                <w:szCs w:val="22"/>
              </w:rPr>
              <w:t>Client</w:t>
            </w:r>
          </w:p>
        </w:tc>
      </w:tr>
      <w:tr w:rsidR="00EF6073" w:rsidRPr="006508D2" w14:paraId="49EE1A09" w14:textId="77777777" w:rsidTr="00E14944">
        <w:trPr>
          <w:trHeight w:hRule="exact" w:val="573"/>
        </w:trPr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115A4" w14:textId="77777777" w:rsidR="00EF6073" w:rsidRPr="006508D2" w:rsidRDefault="00EF6073" w:rsidP="00EF6073">
            <w:pPr>
              <w:pStyle w:val="ListParagraph"/>
              <w:numPr>
                <w:ilvl w:val="0"/>
                <w:numId w:val="3"/>
              </w:numPr>
              <w:spacing w:before="1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81A42" w14:textId="517800A1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spacing w:val="3"/>
                <w:w w:val="99"/>
                <w:sz w:val="18"/>
                <w:szCs w:val="18"/>
              </w:rPr>
              <w:t>P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2"/>
                <w:w w:val="99"/>
                <w:sz w:val="18"/>
                <w:szCs w:val="18"/>
              </w:rPr>
              <w:t>I</w:t>
            </w:r>
            <w:r w:rsidRPr="006508D2">
              <w:rPr>
                <w:rFonts w:asciiTheme="majorBidi" w:hAnsiTheme="majorBidi" w:cstheme="majorBidi"/>
                <w:color w:val="000000" w:themeColor="text1"/>
                <w:w w:val="99"/>
                <w:sz w:val="18"/>
                <w:szCs w:val="18"/>
              </w:rPr>
              <w:t>M</w:t>
            </w:r>
          </w:p>
        </w:tc>
        <w:tc>
          <w:tcPr>
            <w:tcW w:w="19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B41C1D" w14:textId="77777777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389C" w14:textId="77777777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9BBB" w14:textId="77777777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A0D5A" w14:textId="0D47F423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508D2">
              <w:rPr>
                <w:rFonts w:asciiTheme="majorBidi" w:hAnsiTheme="majorBidi" w:cstheme="majorBidi"/>
                <w:b/>
                <w:sz w:val="24"/>
                <w:szCs w:val="24"/>
              </w:rPr>
              <w:t>MOM</w:t>
            </w:r>
          </w:p>
        </w:tc>
        <w:tc>
          <w:tcPr>
            <w:tcW w:w="12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0F2D47" w14:textId="7E44B793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H</w:t>
            </w:r>
          </w:p>
        </w:tc>
        <w:tc>
          <w:tcPr>
            <w:tcW w:w="1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48F91A" w14:textId="2D438DC5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</w:rPr>
              <w:t>R</w:t>
            </w:r>
          </w:p>
        </w:tc>
        <w:tc>
          <w:tcPr>
            <w:tcW w:w="1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91B09" w14:textId="13A292B7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H</w:t>
            </w:r>
          </w:p>
        </w:tc>
        <w:tc>
          <w:tcPr>
            <w:tcW w:w="1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EDEF1C5" w14:textId="5EE32948" w:rsidR="00EF6073" w:rsidRPr="006508D2" w:rsidRDefault="00EF6073" w:rsidP="00EF6073">
            <w:pPr>
              <w:spacing w:before="1"/>
              <w:ind w:left="1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spacing w:val="1"/>
                <w:sz w:val="18"/>
                <w:szCs w:val="18"/>
              </w:rPr>
              <w:t>H</w:t>
            </w:r>
          </w:p>
        </w:tc>
      </w:tr>
      <w:tr w:rsidR="00EF6073" w:rsidRPr="006508D2" w14:paraId="54B9F0E3" w14:textId="77777777" w:rsidTr="00D82961">
        <w:trPr>
          <w:gridAfter w:val="1"/>
          <w:wAfter w:w="6" w:type="dxa"/>
          <w:trHeight w:val="680"/>
        </w:trPr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7ABD2700" w14:textId="66B3B6F9" w:rsidR="00EF6073" w:rsidRPr="006508D2" w:rsidRDefault="00EF6073" w:rsidP="00EF607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8E2EA6" w14:textId="77777777" w:rsidR="00EF6073" w:rsidRPr="006508D2" w:rsidRDefault="00EF6073" w:rsidP="00EF6073">
            <w:pPr>
              <w:ind w:left="15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Visual Check</w:t>
            </w:r>
          </w:p>
        </w:tc>
        <w:tc>
          <w:tcPr>
            <w:tcW w:w="19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A6FA0" w14:textId="25A88A8E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Visual Inspection</w:t>
            </w:r>
          </w:p>
        </w:tc>
        <w:tc>
          <w:tcPr>
            <w:tcW w:w="1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F29D2" w14:textId="0899B445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z w:val="22"/>
                <w:szCs w:val="22"/>
              </w:rPr>
              <w:t>DWG</w:t>
            </w:r>
          </w:p>
        </w:tc>
        <w:tc>
          <w:tcPr>
            <w:tcW w:w="1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E93A26" w14:textId="15931BC8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0" w:name="_GoBack"/>
            <w:bookmarkEnd w:id="0"/>
            <w:r w:rsidRPr="006508D2">
              <w:rPr>
                <w:rFonts w:asciiTheme="majorBidi" w:hAnsiTheme="majorBidi" w:cstheme="majorBidi"/>
                <w:sz w:val="22"/>
                <w:szCs w:val="22"/>
              </w:rPr>
              <w:t>WPS, DWG</w:t>
            </w:r>
          </w:p>
        </w:tc>
        <w:tc>
          <w:tcPr>
            <w:tcW w:w="25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8825F" w14:textId="4DF9FAA2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z w:val="22"/>
                <w:szCs w:val="22"/>
              </w:rPr>
              <w:t>VT Report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5E43B1" w14:textId="6856C969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18"/>
                <w:szCs w:val="18"/>
              </w:rPr>
              <w:t>H</w:t>
            </w:r>
          </w:p>
        </w:tc>
        <w:tc>
          <w:tcPr>
            <w:tcW w:w="13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579439" w14:textId="2CA53465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18"/>
                <w:szCs w:val="18"/>
              </w:rPr>
              <w:t>W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E2E03" w14:textId="6B7D4235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1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5C982B17" w14:textId="28063689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</w:tr>
      <w:tr w:rsidR="00EF6073" w:rsidRPr="006508D2" w14:paraId="0B06515D" w14:textId="77777777" w:rsidTr="00D82961">
        <w:trPr>
          <w:gridAfter w:val="1"/>
          <w:wAfter w:w="6" w:type="dxa"/>
          <w:trHeight w:val="680"/>
        </w:trPr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7C5B2501" w14:textId="177F5A0F" w:rsidR="00EF6073" w:rsidRPr="006508D2" w:rsidRDefault="00EF6073" w:rsidP="00EF607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A790D2" w14:textId="77777777" w:rsidR="00EF6073" w:rsidRPr="006508D2" w:rsidRDefault="00EF6073" w:rsidP="00EF6073">
            <w:pPr>
              <w:ind w:left="15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Dimensional Check</w:t>
            </w:r>
          </w:p>
        </w:tc>
        <w:tc>
          <w:tcPr>
            <w:tcW w:w="19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1406F" w14:textId="77777777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z w:val="22"/>
                <w:szCs w:val="22"/>
              </w:rPr>
              <w:t>Control &amp; Inspection</w:t>
            </w:r>
          </w:p>
        </w:tc>
        <w:tc>
          <w:tcPr>
            <w:tcW w:w="1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80B51E" w14:textId="2B3F7B75" w:rsidR="00EF6073" w:rsidRPr="006508D2" w:rsidRDefault="00EF6073" w:rsidP="00EF6073">
            <w:pPr>
              <w:spacing w:line="180" w:lineRule="exact"/>
              <w:ind w:left="40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-</w:t>
            </w:r>
          </w:p>
        </w:tc>
        <w:tc>
          <w:tcPr>
            <w:tcW w:w="1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D1B113" w14:textId="7BBDAC1C" w:rsidR="00EF6073" w:rsidRPr="006508D2" w:rsidRDefault="00EF6073" w:rsidP="00EF6073">
            <w:pPr>
              <w:spacing w:line="1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E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n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g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 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Dr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a</w:t>
            </w:r>
            <w:r w:rsidRPr="006508D2">
              <w:rPr>
                <w:rFonts w:asciiTheme="majorBidi" w:hAnsiTheme="majorBidi" w:cstheme="majorBidi"/>
                <w:spacing w:val="-3"/>
                <w:sz w:val="22"/>
                <w:szCs w:val="22"/>
              </w:rPr>
              <w:t>w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in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g</w:t>
            </w:r>
          </w:p>
        </w:tc>
        <w:tc>
          <w:tcPr>
            <w:tcW w:w="25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2FC13" w14:textId="77777777" w:rsidR="00EF6073" w:rsidRPr="006508D2" w:rsidRDefault="00EF6073" w:rsidP="00EF6073">
            <w:pPr>
              <w:spacing w:line="180" w:lineRule="exact"/>
              <w:ind w:left="1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Dr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a</w:t>
            </w:r>
            <w:r w:rsidRPr="006508D2">
              <w:rPr>
                <w:rFonts w:asciiTheme="majorBidi" w:hAnsiTheme="majorBidi" w:cstheme="majorBidi"/>
                <w:spacing w:val="-3"/>
                <w:sz w:val="22"/>
                <w:szCs w:val="22"/>
              </w:rPr>
              <w:t>w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in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 xml:space="preserve">g 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D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i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m</w:t>
            </w: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e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n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i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on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al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 xml:space="preserve"> 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d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o</w:t>
            </w: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c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u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m</w:t>
            </w: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e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n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t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0D1409" w14:textId="33CE1EDC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18"/>
                <w:szCs w:val="18"/>
              </w:rPr>
              <w:t>H</w:t>
            </w:r>
          </w:p>
        </w:tc>
        <w:tc>
          <w:tcPr>
            <w:tcW w:w="13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C65A69" w14:textId="7FC5888E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18"/>
                <w:szCs w:val="18"/>
              </w:rPr>
              <w:t>W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75060" w14:textId="2D3B439C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  <w:tc>
          <w:tcPr>
            <w:tcW w:w="1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692351CF" w14:textId="182948AC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18"/>
                <w:szCs w:val="18"/>
              </w:rPr>
              <w:t>R</w:t>
            </w:r>
          </w:p>
        </w:tc>
      </w:tr>
      <w:tr w:rsidR="00EB53FB" w:rsidRPr="006508D2" w14:paraId="27923C36" w14:textId="77777777" w:rsidTr="007B0F04">
        <w:trPr>
          <w:gridAfter w:val="1"/>
          <w:wAfter w:w="6" w:type="dxa"/>
          <w:trHeight w:val="680"/>
        </w:trPr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0C6C0420" w14:textId="0BAE9EA2" w:rsidR="00EB53FB" w:rsidRPr="006508D2" w:rsidRDefault="00EB53FB" w:rsidP="00EF6073">
            <w:pPr>
              <w:pStyle w:val="ListParagraph"/>
              <w:numPr>
                <w:ilvl w:val="0"/>
                <w:numId w:val="3"/>
              </w:numPr>
              <w:spacing w:line="220" w:lineRule="exact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1CC632" w14:textId="77777777" w:rsidR="00EB53FB" w:rsidRPr="006508D2" w:rsidRDefault="00EB53FB" w:rsidP="007B0F04">
            <w:pPr>
              <w:ind w:left="15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Checking </w:t>
            </w:r>
            <w:proofErr w:type="gramStart"/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Of</w:t>
            </w:r>
            <w:proofErr w:type="gramEnd"/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 Calibration</w:t>
            </w:r>
          </w:p>
        </w:tc>
        <w:tc>
          <w:tcPr>
            <w:tcW w:w="19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BE043" w14:textId="54210D27" w:rsidR="00EB53FB" w:rsidRPr="006508D2" w:rsidRDefault="00EB53FB" w:rsidP="007B0F0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proofErr w:type="gramStart"/>
            <w:r w:rsidRPr="006508D2">
              <w:rPr>
                <w:rFonts w:asciiTheme="majorBidi" w:hAnsiTheme="majorBidi" w:cstheme="majorBidi"/>
                <w:sz w:val="22"/>
                <w:szCs w:val="22"/>
              </w:rPr>
              <w:t xml:space="preserve">Calibration </w:t>
            </w:r>
            <w:r w:rsidR="00EF6073" w:rsidRPr="006508D2">
              <w:rPr>
                <w:rFonts w:asciiTheme="majorBidi" w:hAnsiTheme="majorBidi" w:cstheme="majorBidi"/>
              </w:rPr>
              <w:t xml:space="preserve"> </w:t>
            </w:r>
            <w:r w:rsidR="00EF6073" w:rsidRPr="006508D2">
              <w:rPr>
                <w:rFonts w:asciiTheme="majorBidi" w:hAnsiTheme="majorBidi" w:cstheme="majorBidi"/>
                <w:sz w:val="22"/>
                <w:szCs w:val="22"/>
              </w:rPr>
              <w:t>Report</w:t>
            </w:r>
            <w:proofErr w:type="gramEnd"/>
          </w:p>
        </w:tc>
        <w:tc>
          <w:tcPr>
            <w:tcW w:w="1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FE7047" w14:textId="3D7012EB" w:rsidR="00EB53FB" w:rsidRPr="006508D2" w:rsidRDefault="00EB53FB" w:rsidP="007B0F04">
            <w:pPr>
              <w:spacing w:line="160" w:lineRule="exact"/>
              <w:ind w:left="60"/>
              <w:jc w:val="center"/>
              <w:rPr>
                <w:rFonts w:asciiTheme="majorBidi" w:hAnsiTheme="majorBidi" w:cstheme="majorBidi"/>
                <w:color w:val="0D0D0D" w:themeColor="text1" w:themeTint="F2"/>
                <w:spacing w:val="-2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-</w:t>
            </w:r>
          </w:p>
        </w:tc>
        <w:tc>
          <w:tcPr>
            <w:tcW w:w="1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B00C33" w14:textId="500E2BD5" w:rsidR="00EB53FB" w:rsidRPr="006508D2" w:rsidRDefault="00EF6073" w:rsidP="007B0F04">
            <w:pPr>
              <w:spacing w:line="160" w:lineRule="exact"/>
              <w:ind w:left="6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EN 13190</w:t>
            </w:r>
          </w:p>
        </w:tc>
        <w:tc>
          <w:tcPr>
            <w:tcW w:w="25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C739D6" w14:textId="48EF9F6A" w:rsidR="00EB53FB" w:rsidRPr="006508D2" w:rsidRDefault="00EF6073" w:rsidP="007B0F04">
            <w:pPr>
              <w:ind w:left="-1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Report from manufacturer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385371" w14:textId="2F0204D6" w:rsidR="00EB53FB" w:rsidRPr="006508D2" w:rsidRDefault="00EB53FB" w:rsidP="007B0F04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H</w:t>
            </w:r>
          </w:p>
        </w:tc>
        <w:tc>
          <w:tcPr>
            <w:tcW w:w="13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065F7B" w14:textId="2DFA34E1" w:rsidR="00EB53FB" w:rsidRPr="006508D2" w:rsidRDefault="00EB53FB" w:rsidP="007B0F04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8CFD4" w14:textId="7BB98C4F" w:rsidR="00EB53FB" w:rsidRPr="006508D2" w:rsidRDefault="00EB53FB" w:rsidP="007B0F04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  <w:tc>
          <w:tcPr>
            <w:tcW w:w="1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332B84CB" w14:textId="36FBA590" w:rsidR="00EB53FB" w:rsidRPr="006508D2" w:rsidRDefault="00EB53FB" w:rsidP="007B0F04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</w:tr>
      <w:tr w:rsidR="00EF6073" w:rsidRPr="006508D2" w14:paraId="20D7EF72" w14:textId="77777777" w:rsidTr="007B0F04">
        <w:trPr>
          <w:gridAfter w:val="1"/>
          <w:wAfter w:w="6" w:type="dxa"/>
          <w:trHeight w:val="680"/>
        </w:trPr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10EDC1A6" w14:textId="450874A2" w:rsidR="00EF6073" w:rsidRPr="006508D2" w:rsidRDefault="00EF6073" w:rsidP="00EF607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2AB8E0" w14:textId="77777777" w:rsidR="00EF6073" w:rsidRPr="006508D2" w:rsidRDefault="00EF6073" w:rsidP="00EF6073">
            <w:pPr>
              <w:ind w:left="15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Degree </w:t>
            </w:r>
            <w:proofErr w:type="gramStart"/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Of</w:t>
            </w:r>
            <w:proofErr w:type="gramEnd"/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 Ingress Protection</w:t>
            </w:r>
          </w:p>
          <w:p w14:paraId="5E032C5C" w14:textId="77777777" w:rsidR="00EF6073" w:rsidRPr="006508D2" w:rsidRDefault="00EF6073" w:rsidP="00EF6073">
            <w:pPr>
              <w:ind w:left="15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(IP) Certificate</w:t>
            </w:r>
          </w:p>
        </w:tc>
        <w:tc>
          <w:tcPr>
            <w:tcW w:w="19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29F5D5" w14:textId="68F1EF22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z w:val="22"/>
                <w:szCs w:val="22"/>
              </w:rPr>
              <w:t>IP test report from Laboratory E.P.</w:t>
            </w:r>
            <w:proofErr w:type="gramStart"/>
            <w:r w:rsidRPr="006508D2">
              <w:rPr>
                <w:rFonts w:asciiTheme="majorBidi" w:hAnsiTheme="majorBidi" w:cstheme="majorBidi"/>
                <w:sz w:val="22"/>
                <w:szCs w:val="22"/>
              </w:rPr>
              <w:t>I.L</w:t>
            </w:r>
            <w:proofErr w:type="gramEnd"/>
          </w:p>
        </w:tc>
        <w:tc>
          <w:tcPr>
            <w:tcW w:w="1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142BF5" w14:textId="47B4E694" w:rsidR="00EF6073" w:rsidRPr="006508D2" w:rsidRDefault="00EF6073" w:rsidP="00EF6073">
            <w:pPr>
              <w:spacing w:line="160" w:lineRule="exact"/>
              <w:ind w:left="6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-</w:t>
            </w:r>
          </w:p>
        </w:tc>
        <w:tc>
          <w:tcPr>
            <w:tcW w:w="1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C8B80E" w14:textId="4BB3234D" w:rsidR="00EF6073" w:rsidRPr="006508D2" w:rsidRDefault="00EF6073" w:rsidP="00EF6073">
            <w:pPr>
              <w:spacing w:line="160" w:lineRule="exact"/>
              <w:ind w:left="6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z w:val="18"/>
                <w:szCs w:val="18"/>
              </w:rPr>
              <w:t>1EC60529</w:t>
            </w:r>
          </w:p>
        </w:tc>
        <w:tc>
          <w:tcPr>
            <w:tcW w:w="25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9DC76" w14:textId="4EADD0F0" w:rsidR="00EF6073" w:rsidRPr="006508D2" w:rsidRDefault="00EF6073" w:rsidP="00EF6073">
            <w:pPr>
              <w:ind w:left="-1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Certificate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C8843F" w14:textId="3227015B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  <w:tc>
          <w:tcPr>
            <w:tcW w:w="13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981BC" w14:textId="72CB7546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675070" w14:textId="4B6058DA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  <w:tc>
          <w:tcPr>
            <w:tcW w:w="1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5F0A1517" w14:textId="35B8BF82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</w:tr>
      <w:tr w:rsidR="00EF6073" w:rsidRPr="006508D2" w14:paraId="4FED7C13" w14:textId="77777777" w:rsidTr="007B0F04">
        <w:trPr>
          <w:gridAfter w:val="1"/>
          <w:wAfter w:w="6" w:type="dxa"/>
          <w:trHeight w:val="680"/>
        </w:trPr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5D87CD29" w14:textId="706F4523" w:rsidR="00EF6073" w:rsidRPr="006508D2" w:rsidRDefault="00EF6073" w:rsidP="00EF607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D6957B" w14:textId="25B5CB79" w:rsidR="00EF6073" w:rsidRPr="006508D2" w:rsidRDefault="00EF6073" w:rsidP="00EF6073">
            <w:pPr>
              <w:ind w:left="15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Reshipment Inspection</w:t>
            </w:r>
          </w:p>
          <w:p w14:paraId="6C3165A0" w14:textId="0D6D3074" w:rsidR="00EF6073" w:rsidRPr="006508D2" w:rsidRDefault="00EF6073" w:rsidP="00EF6073">
            <w:pPr>
              <w:ind w:left="15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(Packing, Marking, QTY,)</w:t>
            </w:r>
          </w:p>
        </w:tc>
        <w:tc>
          <w:tcPr>
            <w:tcW w:w="19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C706B" w14:textId="3239240F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z w:val="22"/>
                <w:szCs w:val="22"/>
              </w:rPr>
              <w:t xml:space="preserve">Verification of </w:t>
            </w:r>
            <w:proofErr w:type="spellStart"/>
            <w:proofErr w:type="gramStart"/>
            <w:r w:rsidRPr="006508D2">
              <w:rPr>
                <w:rFonts w:asciiTheme="majorBidi" w:hAnsiTheme="majorBidi" w:cstheme="majorBidi"/>
                <w:sz w:val="22"/>
                <w:szCs w:val="22"/>
              </w:rPr>
              <w:t>entirety,correct</w:t>
            </w:r>
            <w:proofErr w:type="spellEnd"/>
            <w:proofErr w:type="gramEnd"/>
            <w:r w:rsidRPr="006508D2">
              <w:rPr>
                <w:rFonts w:asciiTheme="majorBidi" w:hAnsiTheme="majorBidi" w:cstheme="majorBidi"/>
                <w:sz w:val="22"/>
                <w:szCs w:val="22"/>
              </w:rPr>
              <w:t xml:space="preserve"> packing and loading</w:t>
            </w:r>
          </w:p>
        </w:tc>
        <w:tc>
          <w:tcPr>
            <w:tcW w:w="1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611C0" w14:textId="7547FD15" w:rsidR="00EF6073" w:rsidRPr="006508D2" w:rsidRDefault="00EF6073" w:rsidP="00EF6073">
            <w:pPr>
              <w:spacing w:line="160" w:lineRule="exact"/>
              <w:ind w:left="60"/>
              <w:jc w:val="center"/>
              <w:rPr>
                <w:rFonts w:asciiTheme="majorBidi" w:hAnsiTheme="majorBidi" w:cstheme="majorBidi"/>
                <w:spacing w:val="-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-</w:t>
            </w:r>
          </w:p>
        </w:tc>
        <w:tc>
          <w:tcPr>
            <w:tcW w:w="1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C173B0" w14:textId="26A3007A" w:rsidR="00EF6073" w:rsidRPr="006508D2" w:rsidRDefault="00EF6073" w:rsidP="00EF6073">
            <w:pPr>
              <w:spacing w:line="160" w:lineRule="exact"/>
              <w:ind w:lef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M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a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n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u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f</w:t>
            </w:r>
            <w:r w:rsidRPr="006508D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a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c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t</w:t>
            </w:r>
            <w:r w:rsidRPr="006508D2">
              <w:rPr>
                <w:rFonts w:asciiTheme="majorBidi" w:hAnsiTheme="majorBidi" w:cstheme="majorBidi"/>
                <w:spacing w:val="1"/>
                <w:sz w:val="22"/>
                <w:szCs w:val="22"/>
              </w:rPr>
              <w:t>u</w:t>
            </w:r>
            <w:r w:rsidRPr="006508D2">
              <w:rPr>
                <w:rFonts w:asciiTheme="majorBidi" w:hAnsiTheme="majorBidi" w:cstheme="majorBidi"/>
                <w:spacing w:val="-1"/>
                <w:sz w:val="22"/>
                <w:szCs w:val="22"/>
              </w:rPr>
              <w:t>r</w:t>
            </w:r>
            <w:r w:rsidRPr="006508D2">
              <w:rPr>
                <w:rFonts w:asciiTheme="majorBidi" w:hAnsiTheme="majorBidi" w:cstheme="majorBidi"/>
                <w:sz w:val="22"/>
                <w:szCs w:val="22"/>
              </w:rPr>
              <w:t>e</w:t>
            </w:r>
          </w:p>
        </w:tc>
        <w:tc>
          <w:tcPr>
            <w:tcW w:w="25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801754" w14:textId="45FE28EB" w:rsidR="00EF6073" w:rsidRPr="006508D2" w:rsidRDefault="00EF6073" w:rsidP="00EF6073">
            <w:pPr>
              <w:ind w:left="-10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z w:val="22"/>
                <w:szCs w:val="22"/>
              </w:rPr>
              <w:t>Packing List</w:t>
            </w:r>
          </w:p>
        </w:tc>
        <w:tc>
          <w:tcPr>
            <w:tcW w:w="12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0BDD0B" w14:textId="14CFB27D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H</w:t>
            </w:r>
          </w:p>
        </w:tc>
        <w:tc>
          <w:tcPr>
            <w:tcW w:w="13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2B9537" w14:textId="751A8C18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080486" w14:textId="08CD4B81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  <w:tc>
          <w:tcPr>
            <w:tcW w:w="1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29A23C3B" w14:textId="2445343F" w:rsidR="00EF6073" w:rsidRPr="006508D2" w:rsidRDefault="00EF6073" w:rsidP="00EF6073">
            <w:pPr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w w:val="99"/>
                <w:sz w:val="22"/>
                <w:szCs w:val="22"/>
              </w:rPr>
              <w:t>R</w:t>
            </w:r>
          </w:p>
        </w:tc>
      </w:tr>
      <w:tr w:rsidR="00EF6073" w:rsidRPr="006508D2" w14:paraId="3FFEAB56" w14:textId="77777777" w:rsidTr="007B0F04">
        <w:trPr>
          <w:trHeight w:val="680"/>
        </w:trPr>
        <w:tc>
          <w:tcPr>
            <w:tcW w:w="71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5D9BF895" w14:textId="77BC4B32" w:rsidR="00EF6073" w:rsidRPr="006508D2" w:rsidRDefault="00EF6073" w:rsidP="00EF607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5148F1" w14:textId="4E253922" w:rsidR="00EF6073" w:rsidRPr="006508D2" w:rsidRDefault="00EF6073" w:rsidP="00EF6073">
            <w:pPr>
              <w:ind w:left="15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spacing w:val="1"/>
                <w:sz w:val="22"/>
                <w:szCs w:val="22"/>
              </w:rPr>
              <w:t>I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1"/>
                <w:sz w:val="22"/>
                <w:szCs w:val="22"/>
              </w:rPr>
              <w:t>ssu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a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1"/>
                <w:sz w:val="22"/>
                <w:szCs w:val="22"/>
              </w:rPr>
              <w:t>n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ce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1"/>
                <w:sz w:val="22"/>
                <w:szCs w:val="22"/>
              </w:rPr>
              <w:t>R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ele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3"/>
                <w:sz w:val="22"/>
                <w:szCs w:val="22"/>
              </w:rPr>
              <w:t>a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1"/>
                <w:sz w:val="22"/>
                <w:szCs w:val="22"/>
              </w:rPr>
              <w:t>s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e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5"/>
                <w:sz w:val="22"/>
                <w:szCs w:val="22"/>
              </w:rPr>
              <w:t xml:space="preserve"> 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N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1"/>
                <w:sz w:val="22"/>
                <w:szCs w:val="22"/>
              </w:rPr>
              <w:t>o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te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6508D2">
              <w:rPr>
                <w:rFonts w:asciiTheme="majorBidi" w:hAnsiTheme="majorBidi" w:cstheme="majorBidi"/>
                <w:color w:val="000000" w:themeColor="text1"/>
                <w:spacing w:val="4"/>
                <w:sz w:val="22"/>
                <w:szCs w:val="22"/>
              </w:rPr>
              <w:t>B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y</w:t>
            </w:r>
            <w:proofErr w:type="gramEnd"/>
            <w:r w:rsidRPr="006508D2">
              <w:rPr>
                <w:rFonts w:asciiTheme="majorBidi" w:hAnsiTheme="majorBidi" w:cstheme="majorBidi"/>
                <w:color w:val="000000" w:themeColor="text1"/>
                <w:spacing w:val="-3"/>
                <w:sz w:val="22"/>
                <w:szCs w:val="22"/>
              </w:rPr>
              <w:t xml:space="preserve"> 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3"/>
                <w:sz w:val="22"/>
                <w:szCs w:val="22"/>
              </w:rPr>
              <w:t>T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1"/>
                <w:sz w:val="22"/>
                <w:szCs w:val="22"/>
              </w:rPr>
              <w:t>h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ird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-5"/>
                <w:sz w:val="22"/>
                <w:szCs w:val="22"/>
              </w:rPr>
              <w:t xml:space="preserve"> 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2"/>
                <w:sz w:val="22"/>
                <w:szCs w:val="22"/>
              </w:rPr>
              <w:t>P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a</w:t>
            </w:r>
            <w:r w:rsidRPr="006508D2">
              <w:rPr>
                <w:rFonts w:asciiTheme="majorBidi" w:hAnsiTheme="majorBidi" w:cstheme="majorBidi"/>
                <w:color w:val="000000" w:themeColor="text1"/>
                <w:spacing w:val="1"/>
                <w:sz w:val="22"/>
                <w:szCs w:val="22"/>
              </w:rPr>
              <w:t>r</w:t>
            </w:r>
            <w:r w:rsidRPr="00650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19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DF219D" w14:textId="77777777" w:rsidR="00EF6073" w:rsidRPr="006508D2" w:rsidRDefault="00EF6073" w:rsidP="00EF6073">
            <w:pPr>
              <w:spacing w:before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193F61" w14:textId="77777777" w:rsidR="00EF6073" w:rsidRPr="006508D2" w:rsidRDefault="00EF6073" w:rsidP="00EF6073">
            <w:pPr>
              <w:spacing w:before="83"/>
              <w:ind w:left="1235" w:right="15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C735C" w14:textId="77777777" w:rsidR="00EF6073" w:rsidRPr="006508D2" w:rsidRDefault="00EF6073" w:rsidP="00EF6073">
            <w:pPr>
              <w:spacing w:line="200" w:lineRule="exact"/>
              <w:ind w:left="815" w:right="817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A140AF" w14:textId="38CB26DA" w:rsidR="00EF6073" w:rsidRPr="006508D2" w:rsidRDefault="00EF6073" w:rsidP="00EF6073">
            <w:pPr>
              <w:spacing w:line="200" w:lineRule="exact"/>
              <w:ind w:left="815" w:right="817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B483F" w14:textId="35CDF209" w:rsidR="00EF6073" w:rsidRPr="006508D2" w:rsidRDefault="00EF6073" w:rsidP="00EF6073">
            <w:pPr>
              <w:spacing w:line="200" w:lineRule="exact"/>
              <w:ind w:left="1109" w:right="1110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8AB65" w14:textId="343CFDF8" w:rsidR="00EF6073" w:rsidRPr="006508D2" w:rsidRDefault="00EF6073" w:rsidP="00EF6073">
            <w:pPr>
              <w:spacing w:before="97"/>
              <w:ind w:left="2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w w:val="99"/>
                <w:sz w:val="22"/>
                <w:szCs w:val="22"/>
              </w:rPr>
              <w:t>R</w:t>
            </w:r>
          </w:p>
        </w:tc>
        <w:tc>
          <w:tcPr>
            <w:tcW w:w="13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F5B442" w14:textId="3781D299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w w:val="99"/>
                <w:sz w:val="22"/>
                <w:szCs w:val="22"/>
              </w:rPr>
              <w:t>H</w:t>
            </w:r>
          </w:p>
        </w:tc>
        <w:tc>
          <w:tcPr>
            <w:tcW w:w="1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83654" w14:textId="623966EC" w:rsidR="00EF6073" w:rsidRPr="006508D2" w:rsidRDefault="00EF6073" w:rsidP="00EF607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w w:val="99"/>
                <w:sz w:val="22"/>
                <w:szCs w:val="22"/>
              </w:rPr>
              <w:t>R</w:t>
            </w:r>
          </w:p>
        </w:tc>
        <w:tc>
          <w:tcPr>
            <w:tcW w:w="135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761C8A9D" w14:textId="3E43DDA9" w:rsidR="00EF6073" w:rsidRPr="006508D2" w:rsidRDefault="00EF6073" w:rsidP="00EF6073">
            <w:pPr>
              <w:ind w:left="1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8D2">
              <w:rPr>
                <w:rFonts w:asciiTheme="majorBidi" w:hAnsiTheme="majorBidi" w:cstheme="majorBidi"/>
                <w:color w:val="000000" w:themeColor="text1"/>
                <w:w w:val="99"/>
                <w:sz w:val="22"/>
                <w:szCs w:val="22"/>
              </w:rPr>
              <w:t>R</w:t>
            </w:r>
          </w:p>
        </w:tc>
      </w:tr>
    </w:tbl>
    <w:p w14:paraId="15B238CF" w14:textId="64D0338B" w:rsidR="00F977D9" w:rsidRDefault="00F977D9" w:rsidP="001A261F">
      <w:pPr>
        <w:ind w:right="6935"/>
        <w:rPr>
          <w:rFonts w:ascii="Calibri" w:eastAsia="Calibri" w:hAnsi="Calibri" w:cs="Calibri"/>
          <w:sz w:val="16"/>
          <w:szCs w:val="16"/>
        </w:rPr>
      </w:pPr>
    </w:p>
    <w:sectPr w:rsidR="00F977D9" w:rsidSect="005968D6">
      <w:headerReference w:type="default" r:id="rId8"/>
      <w:footerReference w:type="default" r:id="rId9"/>
      <w:pgSz w:w="16838" w:h="11906" w:orient="landscape" w:code="9"/>
      <w:pgMar w:top="600" w:right="180" w:bottom="280" w:left="9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1BC34" w14:textId="77777777" w:rsidR="004D2E62" w:rsidRDefault="004D2E62" w:rsidP="00EB1B5C">
      <w:r>
        <w:separator/>
      </w:r>
    </w:p>
  </w:endnote>
  <w:endnote w:type="continuationSeparator" w:id="0">
    <w:p w14:paraId="094E95C4" w14:textId="77777777" w:rsidR="004D2E62" w:rsidRDefault="004D2E62" w:rsidP="00EB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96EFB" w14:textId="77777777" w:rsidR="001F59E0" w:rsidRDefault="001F59E0">
    <w:pPr>
      <w:pStyle w:val="Footer"/>
      <w:tabs>
        <w:tab w:val="clear" w:pos="4680"/>
        <w:tab w:val="clear" w:pos="9360"/>
      </w:tabs>
      <w:jc w:val="center"/>
      <w:rPr>
        <w:caps/>
        <w:color w:val="4F81BD" w:themeColor="accent1"/>
      </w:rPr>
    </w:pPr>
  </w:p>
  <w:p w14:paraId="3C31FB4E" w14:textId="219350A1" w:rsidR="001F59E0" w:rsidRDefault="001F59E0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</w:p>
  <w:p w14:paraId="0CBA3F15" w14:textId="77777777" w:rsidR="001F59E0" w:rsidRDefault="001F59E0" w:rsidP="001F59E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BF9BE" w14:textId="77777777" w:rsidR="004D2E62" w:rsidRDefault="004D2E62" w:rsidP="00EB1B5C">
      <w:r>
        <w:separator/>
      </w:r>
    </w:p>
  </w:footnote>
  <w:footnote w:type="continuationSeparator" w:id="0">
    <w:p w14:paraId="18B6C192" w14:textId="77777777" w:rsidR="004D2E62" w:rsidRDefault="004D2E62" w:rsidP="00EB1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4318F" w14:textId="697BBF46" w:rsidR="005968D6" w:rsidRDefault="005968D6">
    <w:pPr>
      <w:pStyle w:val="Header"/>
    </w:pPr>
  </w:p>
  <w:tbl>
    <w:tblPr>
      <w:tblpPr w:leftFromText="181" w:rightFromText="181" w:vertAnchor="page" w:horzAnchor="margin" w:tblpXSpec="center" w:tblpY="710"/>
      <w:tblOverlap w:val="never"/>
      <w:tblW w:w="1458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1E0" w:firstRow="1" w:lastRow="1" w:firstColumn="1" w:lastColumn="1" w:noHBand="0" w:noVBand="0"/>
    </w:tblPr>
    <w:tblGrid>
      <w:gridCol w:w="3680"/>
      <w:gridCol w:w="7560"/>
      <w:gridCol w:w="3340"/>
    </w:tblGrid>
    <w:tr w:rsidR="00BF4CD5" w14:paraId="4BA81A1E" w14:textId="77777777" w:rsidTr="00716C78">
      <w:trPr>
        <w:cantSplit/>
        <w:trHeight w:val="1600"/>
      </w:trPr>
      <w:tc>
        <w:tcPr>
          <w:tcW w:w="3680" w:type="dxa"/>
          <w:vAlign w:val="center"/>
        </w:tcPr>
        <w:p w14:paraId="64AE1889" w14:textId="7583BB81" w:rsidR="00BF4CD5" w:rsidRPr="00F54601" w:rsidRDefault="00BF4CD5" w:rsidP="005968D6">
          <w:pPr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9504" behindDoc="0" locked="0" layoutInCell="1" allowOverlap="1" wp14:anchorId="69025067" wp14:editId="1155B8A3">
                <wp:simplePos x="0" y="0"/>
                <wp:positionH relativeFrom="column">
                  <wp:posOffset>264795</wp:posOffset>
                </wp:positionH>
                <wp:positionV relativeFrom="paragraph">
                  <wp:posOffset>10795</wp:posOffset>
                </wp:positionV>
                <wp:extent cx="1672590" cy="906145"/>
                <wp:effectExtent l="0" t="0" r="3810" b="8255"/>
                <wp:wrapNone/>
                <wp:docPr id="6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2590" cy="9061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vAlign w:val="center"/>
          <w:hideMark/>
        </w:tcPr>
        <w:p w14:paraId="05F02B98" w14:textId="63B6676D" w:rsidR="00BF4CD5" w:rsidRPr="00B60254" w:rsidRDefault="00BF4CD5" w:rsidP="00B60254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b/>
              <w:bCs/>
              <w:sz w:val="24"/>
              <w:szCs w:val="24"/>
              <w:lang w:bidi="fa-IR"/>
            </w:rPr>
          </w:pPr>
          <w:r w:rsidRPr="00716C78">
            <w:rPr>
              <w:rFonts w:cs="B Nazanin"/>
              <w:b/>
              <w:bCs/>
              <w:sz w:val="32"/>
              <w:szCs w:val="32"/>
              <w:lang w:bidi="fa-IR"/>
            </w:rPr>
            <w:t xml:space="preserve">Inspection &amp; Test Plan For </w:t>
          </w:r>
          <w:r w:rsidR="00B60254" w:rsidRPr="00716C78">
            <w:rPr>
              <w:b/>
              <w:bCs/>
              <w:sz w:val="32"/>
              <w:szCs w:val="32"/>
            </w:rPr>
            <w:t xml:space="preserve"> Temperature Gauge &amp; Thermowell</w:t>
          </w:r>
        </w:p>
      </w:tc>
      <w:tc>
        <w:tcPr>
          <w:tcW w:w="3340" w:type="dxa"/>
          <w:vAlign w:val="center"/>
          <w:hideMark/>
        </w:tcPr>
        <w:p w14:paraId="69C5284E" w14:textId="53702A72" w:rsidR="00BF4CD5" w:rsidRPr="00716C78" w:rsidRDefault="006508D2" w:rsidP="006C56A0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sz w:val="32"/>
              <w:szCs w:val="32"/>
              <w:lang w:bidi="fa-IR"/>
            </w:rPr>
          </w:pPr>
          <w:sdt>
            <w:sdtPr>
              <w:rPr>
                <w:rFonts w:cs="B Nazanin"/>
                <w:sz w:val="32"/>
                <w:szCs w:val="32"/>
                <w:lang w:bidi="fa-IR"/>
              </w:r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 w:rsidR="007B0F04">
                <w:rPr>
                  <w:rFonts w:cs="B Nazanin"/>
                  <w:sz w:val="32"/>
                  <w:szCs w:val="32"/>
                  <w:lang w:bidi="fa-IR"/>
                </w:rPr>
                <w:t>17</w:t>
              </w:r>
              <w:r w:rsidR="00BF4CD5" w:rsidRPr="00716C78">
                <w:rPr>
                  <w:rFonts w:cs="B Nazanin"/>
                  <w:sz w:val="32"/>
                  <w:szCs w:val="32"/>
                  <w:lang w:bidi="fa-IR"/>
                </w:rPr>
                <w:t xml:space="preserve"> – </w:t>
              </w:r>
              <w:r w:rsidR="007B0F04">
                <w:rPr>
                  <w:rFonts w:cs="B Nazanin"/>
                  <w:sz w:val="32"/>
                  <w:szCs w:val="32"/>
                  <w:lang w:bidi="fa-IR"/>
                </w:rPr>
                <w:t>Jan</w:t>
              </w:r>
              <w:r w:rsidR="00BF4CD5" w:rsidRPr="00716C78">
                <w:rPr>
                  <w:rFonts w:cs="B Nazanin"/>
                  <w:sz w:val="32"/>
                  <w:szCs w:val="32"/>
                  <w:lang w:bidi="fa-IR"/>
                </w:rPr>
                <w:t xml:space="preserve"> - 202</w:t>
              </w:r>
              <w:r w:rsidR="007B0F04">
                <w:rPr>
                  <w:rFonts w:cs="B Nazanin"/>
                  <w:sz w:val="32"/>
                  <w:szCs w:val="32"/>
                  <w:lang w:bidi="fa-IR"/>
                </w:rPr>
                <w:t>3</w:t>
              </w:r>
            </w:sdtContent>
          </w:sdt>
        </w:p>
      </w:tc>
    </w:tr>
  </w:tbl>
  <w:p w14:paraId="4E1B8BBB" w14:textId="08E2379A" w:rsidR="005968D6" w:rsidRDefault="005968D6">
    <w:pPr>
      <w:pStyle w:val="Header"/>
    </w:pPr>
  </w:p>
  <w:p w14:paraId="71D3D9F6" w14:textId="61F211E8" w:rsidR="005968D6" w:rsidRDefault="005968D6">
    <w:pPr>
      <w:pStyle w:val="Header"/>
    </w:pPr>
  </w:p>
  <w:p w14:paraId="1EA5D52A" w14:textId="0E996661" w:rsidR="00D32678" w:rsidRDefault="00D32678">
    <w:pPr>
      <w:pStyle w:val="Header"/>
    </w:pPr>
  </w:p>
  <w:p w14:paraId="2DF95774" w14:textId="57ECEBA5" w:rsidR="00D32678" w:rsidRDefault="00D32678">
    <w:pPr>
      <w:pStyle w:val="Header"/>
    </w:pPr>
  </w:p>
  <w:p w14:paraId="3718F3D5" w14:textId="105A9C59" w:rsidR="00D32678" w:rsidRDefault="00D32678">
    <w:pPr>
      <w:pStyle w:val="Header"/>
    </w:pPr>
  </w:p>
  <w:p w14:paraId="7F2CC324" w14:textId="18C344D0" w:rsidR="00D32678" w:rsidRDefault="00D32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F7A16"/>
    <w:multiLevelType w:val="multilevel"/>
    <w:tmpl w:val="CFC690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63C4080"/>
    <w:multiLevelType w:val="hybridMultilevel"/>
    <w:tmpl w:val="56069052"/>
    <w:lvl w:ilvl="0" w:tplc="2B42098A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2" w15:restartNumberingAfterBreak="0">
    <w:nsid w:val="6708613F"/>
    <w:multiLevelType w:val="hybridMultilevel"/>
    <w:tmpl w:val="101EA9FE"/>
    <w:lvl w:ilvl="0" w:tplc="E49E0CEC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7D9"/>
    <w:rsid w:val="00006E2F"/>
    <w:rsid w:val="000143D3"/>
    <w:rsid w:val="00036F2B"/>
    <w:rsid w:val="000653F9"/>
    <w:rsid w:val="00090288"/>
    <w:rsid w:val="00094784"/>
    <w:rsid w:val="000B2B55"/>
    <w:rsid w:val="001159CE"/>
    <w:rsid w:val="00126087"/>
    <w:rsid w:val="00172786"/>
    <w:rsid w:val="00177279"/>
    <w:rsid w:val="001A261F"/>
    <w:rsid w:val="001A31E9"/>
    <w:rsid w:val="001A7D4F"/>
    <w:rsid w:val="001B0E55"/>
    <w:rsid w:val="001E383A"/>
    <w:rsid w:val="001F59E0"/>
    <w:rsid w:val="00204B42"/>
    <w:rsid w:val="00247642"/>
    <w:rsid w:val="002523C7"/>
    <w:rsid w:val="0025457A"/>
    <w:rsid w:val="00264F3A"/>
    <w:rsid w:val="002813CB"/>
    <w:rsid w:val="0029634E"/>
    <w:rsid w:val="002E3BC2"/>
    <w:rsid w:val="002F4072"/>
    <w:rsid w:val="0033010B"/>
    <w:rsid w:val="00366BAC"/>
    <w:rsid w:val="0038798C"/>
    <w:rsid w:val="003B5D29"/>
    <w:rsid w:val="003F33B9"/>
    <w:rsid w:val="003F4465"/>
    <w:rsid w:val="00400D25"/>
    <w:rsid w:val="00447881"/>
    <w:rsid w:val="00454B23"/>
    <w:rsid w:val="00474780"/>
    <w:rsid w:val="004945C3"/>
    <w:rsid w:val="0049545D"/>
    <w:rsid w:val="004C048A"/>
    <w:rsid w:val="004C3A35"/>
    <w:rsid w:val="004C3A40"/>
    <w:rsid w:val="004D2E62"/>
    <w:rsid w:val="004F561A"/>
    <w:rsid w:val="00507005"/>
    <w:rsid w:val="0051382A"/>
    <w:rsid w:val="0057112E"/>
    <w:rsid w:val="00577DA3"/>
    <w:rsid w:val="005968D6"/>
    <w:rsid w:val="005B72E0"/>
    <w:rsid w:val="00616183"/>
    <w:rsid w:val="006222D6"/>
    <w:rsid w:val="006453DB"/>
    <w:rsid w:val="006508D2"/>
    <w:rsid w:val="006C56A0"/>
    <w:rsid w:val="006D0A88"/>
    <w:rsid w:val="006E3D16"/>
    <w:rsid w:val="00711CE9"/>
    <w:rsid w:val="00716C78"/>
    <w:rsid w:val="007207C5"/>
    <w:rsid w:val="00746480"/>
    <w:rsid w:val="00774371"/>
    <w:rsid w:val="00791C48"/>
    <w:rsid w:val="007975C0"/>
    <w:rsid w:val="007B0F04"/>
    <w:rsid w:val="007C4001"/>
    <w:rsid w:val="007D7FD4"/>
    <w:rsid w:val="007E31FC"/>
    <w:rsid w:val="007E40DB"/>
    <w:rsid w:val="007F676F"/>
    <w:rsid w:val="00834350"/>
    <w:rsid w:val="0083746F"/>
    <w:rsid w:val="0084379B"/>
    <w:rsid w:val="00862EA5"/>
    <w:rsid w:val="008639C6"/>
    <w:rsid w:val="008B45F7"/>
    <w:rsid w:val="008B796E"/>
    <w:rsid w:val="008E2B5C"/>
    <w:rsid w:val="008E4395"/>
    <w:rsid w:val="00953A5F"/>
    <w:rsid w:val="009615FF"/>
    <w:rsid w:val="00A174CD"/>
    <w:rsid w:val="00A23DFC"/>
    <w:rsid w:val="00A464C2"/>
    <w:rsid w:val="00A74406"/>
    <w:rsid w:val="00AA14A6"/>
    <w:rsid w:val="00AD5A64"/>
    <w:rsid w:val="00AE0BA6"/>
    <w:rsid w:val="00AF1701"/>
    <w:rsid w:val="00AF4E65"/>
    <w:rsid w:val="00B17DFD"/>
    <w:rsid w:val="00B35746"/>
    <w:rsid w:val="00B5524E"/>
    <w:rsid w:val="00B60254"/>
    <w:rsid w:val="00B71EBD"/>
    <w:rsid w:val="00B925B4"/>
    <w:rsid w:val="00BA7F25"/>
    <w:rsid w:val="00BB2F64"/>
    <w:rsid w:val="00BF03AC"/>
    <w:rsid w:val="00BF4CD5"/>
    <w:rsid w:val="00C6500D"/>
    <w:rsid w:val="00CA3CCA"/>
    <w:rsid w:val="00CA4544"/>
    <w:rsid w:val="00CC7099"/>
    <w:rsid w:val="00CD0142"/>
    <w:rsid w:val="00CE3641"/>
    <w:rsid w:val="00D064DB"/>
    <w:rsid w:val="00D32678"/>
    <w:rsid w:val="00D357BD"/>
    <w:rsid w:val="00D35D26"/>
    <w:rsid w:val="00D62D0A"/>
    <w:rsid w:val="00DA6388"/>
    <w:rsid w:val="00DC74DC"/>
    <w:rsid w:val="00DF0E6D"/>
    <w:rsid w:val="00E25E10"/>
    <w:rsid w:val="00E36499"/>
    <w:rsid w:val="00E80FB4"/>
    <w:rsid w:val="00E92426"/>
    <w:rsid w:val="00EA7460"/>
    <w:rsid w:val="00EB1B5C"/>
    <w:rsid w:val="00EB438C"/>
    <w:rsid w:val="00EB53FB"/>
    <w:rsid w:val="00EF6073"/>
    <w:rsid w:val="00F04388"/>
    <w:rsid w:val="00F245BE"/>
    <w:rsid w:val="00F34149"/>
    <w:rsid w:val="00F42071"/>
    <w:rsid w:val="00F62AF2"/>
    <w:rsid w:val="00F6308C"/>
    <w:rsid w:val="00F64241"/>
    <w:rsid w:val="00F977D9"/>
    <w:rsid w:val="00FB2706"/>
    <w:rsid w:val="00FD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28A2DA"/>
  <w15:docId w15:val="{8383374F-6272-40EE-8F6A-B28E3AD5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1E38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1B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5C"/>
  </w:style>
  <w:style w:type="paragraph" w:styleId="Footer">
    <w:name w:val="footer"/>
    <w:basedOn w:val="Normal"/>
    <w:link w:val="FooterChar"/>
    <w:uiPriority w:val="99"/>
    <w:unhideWhenUsed/>
    <w:rsid w:val="00EB1B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03432-A221-4D7B-A90C-FEF5F2A4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Sangan14000213</dc:creator>
  <cp:lastModifiedBy>Sales2</cp:lastModifiedBy>
  <cp:revision>76</cp:revision>
  <cp:lastPrinted>2021-08-25T07:18:00Z</cp:lastPrinted>
  <dcterms:created xsi:type="dcterms:W3CDTF">2021-05-09T15:52:00Z</dcterms:created>
  <dcterms:modified xsi:type="dcterms:W3CDTF">2024-10-06T09:32:00Z</dcterms:modified>
</cp:coreProperties>
</file>